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F57E81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59A9A8B3" w:rsidR="00694D03" w:rsidRPr="00F57E81" w:rsidRDefault="00A239C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3,0</w:t>
      </w:r>
      <w:r w:rsidR="00F57E81" w:rsidRPr="00F57E81">
        <w:rPr>
          <w:rFonts w:ascii="Arial" w:hAnsi="Arial" w:cs="Arial"/>
          <w:szCs w:val="20"/>
        </w:rPr>
        <w:t xml:space="preserve"> </w:t>
      </w:r>
      <w:r w:rsidR="00694D03" w:rsidRPr="00F57E81">
        <w:rPr>
          <w:rFonts w:ascii="Arial" w:hAnsi="Arial" w:cs="Arial"/>
          <w:szCs w:val="20"/>
        </w:rPr>
        <w:t>Mio. € für Personenschäden,</w:t>
      </w:r>
    </w:p>
    <w:p w14:paraId="4FA415F7" w14:textId="5F982990" w:rsidR="00694D03" w:rsidRPr="00F57E81" w:rsidRDefault="00A239C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F57E81" w:rsidRPr="00F57E81">
        <w:rPr>
          <w:rFonts w:ascii="Arial" w:hAnsi="Arial" w:cs="Arial"/>
          <w:szCs w:val="20"/>
        </w:rPr>
        <w:t xml:space="preserve">,0 </w:t>
      </w:r>
      <w:r w:rsidR="00694D03" w:rsidRPr="00F57E81">
        <w:rPr>
          <w:rFonts w:ascii="Arial" w:hAnsi="Arial" w:cs="Arial"/>
          <w:szCs w:val="20"/>
        </w:rPr>
        <w:t xml:space="preserve">Mio. € für </w:t>
      </w:r>
      <w:r w:rsidR="00AF06FF" w:rsidRPr="00F57E81">
        <w:rPr>
          <w:rFonts w:ascii="Arial" w:hAnsi="Arial" w:cs="Arial"/>
          <w:szCs w:val="20"/>
        </w:rPr>
        <w:t>Sach- und Vermögensschäden</w:t>
      </w:r>
      <w:r w:rsidR="00694D03" w:rsidRPr="00F57E81">
        <w:rPr>
          <w:rFonts w:ascii="Arial" w:hAnsi="Arial" w:cs="Arial"/>
          <w:szCs w:val="20"/>
        </w:rPr>
        <w:t>.</w:t>
      </w:r>
    </w:p>
    <w:p w14:paraId="64EB8131" w14:textId="1B2CD485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F57E81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F57E81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57E81">
        <w:rPr>
          <w:rFonts w:ascii="Arial" w:hAnsi="Arial" w:cs="Arial"/>
          <w:szCs w:val="20"/>
        </w:rPr>
        <w:instrText xml:space="preserve"> FORMCHECKBOX </w:instrText>
      </w:r>
      <w:r w:rsidRPr="00F57E81">
        <w:rPr>
          <w:rFonts w:ascii="Arial" w:hAnsi="Arial" w:cs="Arial"/>
          <w:szCs w:val="20"/>
        </w:rPr>
      </w:r>
      <w:r w:rsidRPr="00F57E81">
        <w:rPr>
          <w:rFonts w:ascii="Arial" w:hAnsi="Arial" w:cs="Arial"/>
          <w:szCs w:val="20"/>
        </w:rPr>
        <w:fldChar w:fldCharType="separate"/>
      </w:r>
      <w:r w:rsidRPr="00F57E81">
        <w:rPr>
          <w:rFonts w:ascii="Arial" w:hAnsi="Arial" w:cs="Arial"/>
          <w:szCs w:val="20"/>
        </w:rPr>
        <w:fldChar w:fldCharType="end"/>
      </w:r>
      <w:r w:rsidRPr="00F57E81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11775062" w:rsidR="00694D03" w:rsidRPr="00F57E81" w:rsidRDefault="00A239C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F57E81" w:rsidRPr="00F57E81">
        <w:rPr>
          <w:rFonts w:ascii="Arial" w:hAnsi="Arial" w:cs="Arial"/>
          <w:szCs w:val="20"/>
        </w:rPr>
        <w:t>,0</w:t>
      </w:r>
      <w:r w:rsidR="00694D03" w:rsidRPr="00F57E81">
        <w:rPr>
          <w:rFonts w:ascii="Arial" w:hAnsi="Arial" w:cs="Arial"/>
          <w:szCs w:val="20"/>
        </w:rPr>
        <w:t xml:space="preserve"> Mio. € für Personenschäden,</w:t>
      </w:r>
    </w:p>
    <w:p w14:paraId="676DBB8C" w14:textId="019AD622" w:rsidR="00694D03" w:rsidRPr="00F57E81" w:rsidRDefault="00A239C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F57E81" w:rsidRPr="00F57E81">
        <w:rPr>
          <w:rFonts w:ascii="Arial" w:hAnsi="Arial" w:cs="Arial"/>
          <w:szCs w:val="20"/>
        </w:rPr>
        <w:t>,0</w:t>
      </w:r>
      <w:r w:rsidR="00694D03" w:rsidRPr="00F57E81">
        <w:rPr>
          <w:rFonts w:ascii="Arial" w:hAnsi="Arial" w:cs="Arial"/>
          <w:szCs w:val="20"/>
        </w:rPr>
        <w:t xml:space="preserve"> Mio. € für </w:t>
      </w:r>
      <w:r w:rsidR="00AF06FF" w:rsidRPr="00F57E81">
        <w:rPr>
          <w:rFonts w:ascii="Arial" w:hAnsi="Arial" w:cs="Arial"/>
          <w:szCs w:val="20"/>
        </w:rPr>
        <w:t>Sach- und Vermögensschäden</w:t>
      </w:r>
      <w:r w:rsidR="00694D03" w:rsidRPr="00F57E81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F57E81">
        <w:rPr>
          <w:rFonts w:ascii="Arial" w:hAnsi="Arial" w:cs="Arial"/>
          <w:szCs w:val="20"/>
        </w:rPr>
        <w:t xml:space="preserve"> </w:t>
      </w:r>
      <w:r w:rsidRPr="00F57E81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EFCF5" w14:textId="77777777" w:rsidR="00C6633E" w:rsidRDefault="00C6633E">
      <w:r>
        <w:separator/>
      </w:r>
    </w:p>
  </w:endnote>
  <w:endnote w:type="continuationSeparator" w:id="0">
    <w:p w14:paraId="5B610619" w14:textId="77777777" w:rsidR="00C6633E" w:rsidRDefault="00C6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575FE7B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F57E81">
      <w:rPr>
        <w:rFonts w:cs="Arial"/>
        <w:sz w:val="18"/>
        <w:szCs w:val="18"/>
        <w:lang w:val="de-DE"/>
      </w:rPr>
      <w:t>07.07.2026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AEFC3" w14:textId="77777777" w:rsidR="00C6633E" w:rsidRDefault="00C6633E">
      <w:r>
        <w:separator/>
      </w:r>
    </w:p>
  </w:footnote>
  <w:footnote w:type="continuationSeparator" w:id="0">
    <w:p w14:paraId="27496FF4" w14:textId="77777777" w:rsidR="00C6633E" w:rsidRDefault="00C66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9D1B3" w14:textId="77777777" w:rsidR="00A239CA" w:rsidRPr="0015405D" w:rsidRDefault="00A239CA" w:rsidP="00A239C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23AEB8D0" w14:textId="77777777" w:rsidR="00A239CA" w:rsidRPr="0015405D" w:rsidRDefault="00A239CA" w:rsidP="00A239C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00F4D5EA" w14:textId="77777777" w:rsidR="00A239CA" w:rsidRPr="00DE71F5" w:rsidRDefault="00A239CA" w:rsidP="00A239C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Tragwerksplanung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rjzelJFqEpeY+P/h5dNVyBeEyg3cmAjNUko2qV8crokTC3KAXegYzpDDphQFKUZysubQMcC/YsQuODNB1/Txgg==" w:salt="XJuMxDVuI/Tf+tEpN95wE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2BC3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362C4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39CA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3833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45ADC"/>
    <w:rsid w:val="00C565F9"/>
    <w:rsid w:val="00C5681B"/>
    <w:rsid w:val="00C569B6"/>
    <w:rsid w:val="00C57B20"/>
    <w:rsid w:val="00C65509"/>
    <w:rsid w:val="00C65E46"/>
    <w:rsid w:val="00C6633E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1452F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45F2E"/>
    <w:rsid w:val="00F53E33"/>
    <w:rsid w:val="00F5424F"/>
    <w:rsid w:val="00F54804"/>
    <w:rsid w:val="00F57518"/>
    <w:rsid w:val="00F57D39"/>
    <w:rsid w:val="00F57E81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47</cp:revision>
  <cp:lastPrinted>2017-05-13T13:50:00Z</cp:lastPrinted>
  <dcterms:created xsi:type="dcterms:W3CDTF">2019-05-07T11:49:00Z</dcterms:created>
  <dcterms:modified xsi:type="dcterms:W3CDTF">2026-07-07T09:40:00Z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